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永吉县金家乡人民政府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永吉县金家乡人民</w:t>
            </w:r>
            <w:r>
              <w:rPr>
                <w:rFonts w:ascii="仿宋_GB2312" w:eastAsia="仿宋_GB2312" w:hAnsi="宋体" w:hint="eastAsia"/>
                <w:color w:val="000000"/>
                <w:sz w:val="18"/>
                <w:szCs w:val="18"/>
              </w:rPr>
              <w:lastRenderedPageBreak/>
              <w:t>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32987"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永吉县金家乡人民政府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6B8" w:rsidRDefault="007216B8" w:rsidP="0085352D">
      <w:r>
        <w:separator/>
      </w:r>
    </w:p>
  </w:endnote>
  <w:endnote w:type="continuationSeparator" w:id="0">
    <w:p w:rsidR="007216B8" w:rsidRDefault="007216B8"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6B8" w:rsidRDefault="007216B8" w:rsidP="0085352D">
      <w:r>
        <w:separator/>
      </w:r>
    </w:p>
  </w:footnote>
  <w:footnote w:type="continuationSeparator" w:id="0">
    <w:p w:rsidR="007216B8" w:rsidRDefault="007216B8"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32987"/>
    <w:rsid w:val="00080901"/>
    <w:rsid w:val="000F6C8E"/>
    <w:rsid w:val="001A66CB"/>
    <w:rsid w:val="00291A2D"/>
    <w:rsid w:val="003512C3"/>
    <w:rsid w:val="00496D78"/>
    <w:rsid w:val="004F7C8F"/>
    <w:rsid w:val="0067309E"/>
    <w:rsid w:val="007216B8"/>
    <w:rsid w:val="00754340"/>
    <w:rsid w:val="0085352D"/>
    <w:rsid w:val="008E0885"/>
    <w:rsid w:val="009E7A9B"/>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2020-09-06T05:15:00Z</dcterms:modified>
</cp:coreProperties>
</file>